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7A38" w:rsidRDefault="001C7A38">
      <w:pPr>
        <w:spacing w:line="360" w:lineRule="auto"/>
        <w:ind w:left="6096"/>
        <w:rPr>
          <w:b/>
        </w:rPr>
      </w:pPr>
      <w:r>
        <w:rPr>
          <w:b/>
        </w:rPr>
        <w:t>Утверждаю</w:t>
      </w:r>
    </w:p>
    <w:p w:rsidR="001C7A38" w:rsidRDefault="001C7A38">
      <w:pPr>
        <w:spacing w:line="360" w:lineRule="auto"/>
        <w:ind w:left="6096"/>
        <w:rPr>
          <w:b/>
        </w:rPr>
      </w:pPr>
      <w:r>
        <w:rPr>
          <w:b/>
        </w:rPr>
        <w:t xml:space="preserve">Начальник </w:t>
      </w:r>
      <w:r w:rsidR="00B00213">
        <w:rPr>
          <w:b/>
        </w:rPr>
        <w:t>транспортной службы</w:t>
      </w:r>
    </w:p>
    <w:p w:rsidR="001C7A38" w:rsidRPr="005B632F" w:rsidRDefault="005B632F">
      <w:pPr>
        <w:spacing w:line="360" w:lineRule="auto"/>
        <w:ind w:left="6096"/>
        <w:rPr>
          <w:b/>
        </w:rPr>
      </w:pPr>
      <w:r>
        <w:rPr>
          <w:b/>
        </w:rPr>
        <w:t>______________</w:t>
      </w:r>
      <w:r w:rsidR="00B00213">
        <w:rPr>
          <w:b/>
        </w:rPr>
        <w:t xml:space="preserve"> Смоляк Е.А.</w:t>
      </w:r>
    </w:p>
    <w:p w:rsidR="001C7A38" w:rsidRDefault="001C7A38">
      <w:pPr>
        <w:spacing w:line="360" w:lineRule="auto"/>
        <w:ind w:left="6096"/>
      </w:pPr>
      <w:r>
        <w:rPr>
          <w:b/>
        </w:rPr>
        <w:t>“</w:t>
      </w:r>
      <w:r w:rsidR="005B632F">
        <w:rPr>
          <w:b/>
        </w:rPr>
        <w:t>_____” ____________ 201</w:t>
      </w:r>
      <w:r w:rsidR="00B00213">
        <w:rPr>
          <w:b/>
        </w:rPr>
        <w:t>9</w:t>
      </w:r>
      <w:r>
        <w:rPr>
          <w:b/>
        </w:rPr>
        <w:t xml:space="preserve"> год</w:t>
      </w: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snapToGrid w:val="0"/>
        <w:jc w:val="center"/>
        <w:rPr>
          <w:b/>
          <w:sz w:val="28"/>
          <w:szCs w:val="28"/>
        </w:rPr>
      </w:pPr>
      <w:r>
        <w:rPr>
          <w:b/>
          <w:sz w:val="56"/>
          <w:szCs w:val="56"/>
        </w:rPr>
        <w:t>Техническое задание</w:t>
      </w:r>
    </w:p>
    <w:p w:rsidR="001C7A38" w:rsidRDefault="001C7A38">
      <w:pPr>
        <w:snapToGrid w:val="0"/>
        <w:jc w:val="center"/>
        <w:rPr>
          <w:b/>
          <w:sz w:val="28"/>
          <w:szCs w:val="28"/>
        </w:rPr>
      </w:pPr>
    </w:p>
    <w:p w:rsidR="001C7A38" w:rsidRDefault="001C7A38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оказание услуг по проведению наладки и ремонту приборов </w:t>
      </w:r>
    </w:p>
    <w:p w:rsidR="001C7A38" w:rsidRDefault="001C7A38">
      <w:pPr>
        <w:spacing w:line="100" w:lineRule="atLeast"/>
        <w:jc w:val="center"/>
        <w:rPr>
          <w:b/>
          <w:bCs/>
          <w:sz w:val="28"/>
          <w:szCs w:val="28"/>
        </w:rPr>
      </w:pPr>
    </w:p>
    <w:p w:rsidR="001C7A38" w:rsidRDefault="001C7A38">
      <w:pPr>
        <w:spacing w:line="100" w:lineRule="atLeas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безопасности стреловых кранов</w:t>
      </w:r>
    </w:p>
    <w:p w:rsidR="001C7A38" w:rsidRDefault="001C7A38">
      <w:pPr>
        <w:spacing w:line="100" w:lineRule="atLeast"/>
        <w:jc w:val="center"/>
        <w:rPr>
          <w:b/>
          <w:bCs/>
          <w:sz w:val="28"/>
          <w:szCs w:val="28"/>
        </w:rPr>
      </w:pPr>
    </w:p>
    <w:p w:rsidR="001C7A38" w:rsidRDefault="001C7A38">
      <w:pPr>
        <w:spacing w:line="100" w:lineRule="atLeast"/>
        <w:jc w:val="center"/>
        <w:rPr>
          <w:b/>
          <w:sz w:val="36"/>
          <w:szCs w:val="36"/>
        </w:rPr>
      </w:pPr>
      <w:r>
        <w:rPr>
          <w:b/>
          <w:bCs/>
          <w:sz w:val="28"/>
          <w:szCs w:val="28"/>
        </w:rPr>
        <w:t xml:space="preserve">ООО «Волжские коммунальные системы» в </w:t>
      </w:r>
      <w:r w:rsidR="00B00213">
        <w:rPr>
          <w:b/>
          <w:bCs/>
          <w:sz w:val="28"/>
          <w:szCs w:val="28"/>
        </w:rPr>
        <w:t>2020</w:t>
      </w:r>
      <w:r>
        <w:rPr>
          <w:b/>
          <w:bCs/>
          <w:sz w:val="28"/>
          <w:szCs w:val="28"/>
        </w:rPr>
        <w:t xml:space="preserve"> году.</w:t>
      </w:r>
    </w:p>
    <w:p w:rsidR="001C7A38" w:rsidRDefault="001C7A38">
      <w:pPr>
        <w:snapToGrid w:val="0"/>
        <w:jc w:val="center"/>
        <w:rPr>
          <w:b/>
          <w:sz w:val="36"/>
          <w:szCs w:val="36"/>
        </w:rPr>
      </w:pPr>
    </w:p>
    <w:p w:rsidR="001C7A38" w:rsidRDefault="001C7A38">
      <w:pPr>
        <w:jc w:val="center"/>
        <w:rPr>
          <w:sz w:val="36"/>
          <w:szCs w:val="36"/>
        </w:rPr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/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1C7A38">
      <w:pPr>
        <w:ind w:left="6096"/>
        <w:jc w:val="center"/>
      </w:pPr>
    </w:p>
    <w:p w:rsidR="001C7A38" w:rsidRDefault="005B632F">
      <w:pPr>
        <w:jc w:val="center"/>
      </w:pPr>
      <w:r>
        <w:t>Тольятти 201</w:t>
      </w:r>
      <w:r w:rsidR="00B00213">
        <w:t>9</w:t>
      </w:r>
      <w:r w:rsidR="001C7A38">
        <w:t xml:space="preserve"> год</w:t>
      </w:r>
    </w:p>
    <w:p w:rsidR="001C7A38" w:rsidRDefault="001C7A38">
      <w:pPr>
        <w:pStyle w:val="1"/>
        <w:tabs>
          <w:tab w:val="left" w:pos="720"/>
        </w:tabs>
        <w:spacing w:before="0" w:after="0" w:line="100" w:lineRule="atLeast"/>
        <w:jc w:val="center"/>
      </w:pPr>
      <w:r>
        <w:rPr>
          <w:rFonts w:ascii="Times New Roman" w:hAnsi="Times New Roman" w:cs="Times New Roman"/>
          <w:sz w:val="24"/>
          <w:szCs w:val="24"/>
        </w:rPr>
        <w:lastRenderedPageBreak/>
        <w:t>1. Общие сведения об оказании услуг</w:t>
      </w:r>
    </w:p>
    <w:p w:rsidR="001C7A38" w:rsidRDefault="001C7A38">
      <w:pPr>
        <w:tabs>
          <w:tab w:val="left" w:pos="720"/>
        </w:tabs>
        <w:spacing w:line="100" w:lineRule="atLeast"/>
        <w:jc w:val="center"/>
      </w:pPr>
    </w:p>
    <w:p w:rsidR="001C7A38" w:rsidRDefault="001C7A38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1.1. Оказание услуг: выполнение наладки и ремонта приборов безопасности крановых установок грузоподъёмных стреловых кранов на автомобильном шасси, 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br/>
        <w:t>КС-3577-4, СМК-14 ООО «Волжские коммунальные системы».</w:t>
      </w:r>
    </w:p>
    <w:p w:rsidR="001C7A38" w:rsidRDefault="001C7A38">
      <w:pPr>
        <w:pStyle w:val="2"/>
        <w:spacing w:before="0" w:after="0" w:line="100" w:lineRule="atLeast"/>
        <w:jc w:val="both"/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1.2. Наименование лота: "Оказание услуг по проведению наладки и ремонтов любой сложности приборов безопасности стреловых кранов"</w:t>
      </w:r>
    </w:p>
    <w:p w:rsidR="001C7A38" w:rsidRDefault="001C7A38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</w:t>
      </w:r>
      <w:r w:rsidR="00785C8E">
        <w:rPr>
          <w:rFonts w:ascii="Times New Roman" w:hAnsi="Times New Roman" w:cs="Times New Roman"/>
          <w:b w:val="0"/>
          <w:i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Заказчик: </w:t>
      </w:r>
      <w:proofErr w:type="gramStart"/>
      <w:r>
        <w:rPr>
          <w:rFonts w:ascii="Times New Roman" w:hAnsi="Times New Roman" w:cs="Times New Roman"/>
          <w:b w:val="0"/>
          <w:i w:val="0"/>
          <w:sz w:val="24"/>
          <w:szCs w:val="24"/>
        </w:rPr>
        <w:t>ООО «Волжские коммунальные системы» юридический адрес: 445007, Россия, Самарская область, г. Тольятти, бульвар 50 лет Октября, д. 50, почтовый адрес: 445007, Россия, Самарская область, г. Тольятти, бульвар 50 лет Октября, д. 50.</w:t>
      </w:r>
      <w:proofErr w:type="gramEnd"/>
    </w:p>
    <w:p w:rsidR="001C7A38" w:rsidRDefault="001C7A38">
      <w:pPr>
        <w:pStyle w:val="2"/>
        <w:tabs>
          <w:tab w:val="clear" w:pos="0"/>
        </w:tabs>
        <w:spacing w:before="0" w:after="0" w:line="100" w:lineRule="atLeast"/>
        <w:ind w:left="0" w:firstLine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</w:t>
      </w:r>
      <w:r w:rsidR="00785C8E">
        <w:rPr>
          <w:rFonts w:ascii="Times New Roman" w:hAnsi="Times New Roman" w:cs="Times New Roman"/>
          <w:b w:val="0"/>
          <w:i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Получатель Заказа: </w:t>
      </w:r>
      <w:r w:rsidR="00B00213">
        <w:rPr>
          <w:rFonts w:ascii="Times New Roman" w:hAnsi="Times New Roman" w:cs="Times New Roman"/>
          <w:b w:val="0"/>
          <w:i w:val="0"/>
          <w:sz w:val="24"/>
          <w:szCs w:val="24"/>
        </w:rPr>
        <w:t>транспортная служб</w:t>
      </w:r>
      <w:proofErr w:type="gramStart"/>
      <w:r w:rsidR="00B00213">
        <w:rPr>
          <w:rFonts w:ascii="Times New Roman" w:hAnsi="Times New Roman" w:cs="Times New Roman"/>
          <w:b w:val="0"/>
          <w:i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ООО</w:t>
      </w:r>
      <w:proofErr w:type="gramEnd"/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«Волжские коммунальные системы»</w:t>
      </w:r>
    </w:p>
    <w:p w:rsidR="001C7A38" w:rsidRDefault="001C7A38">
      <w:pPr>
        <w:pStyle w:val="2"/>
        <w:tabs>
          <w:tab w:val="clear" w:pos="0"/>
        </w:tabs>
        <w:spacing w:before="0" w:after="0" w:line="100" w:lineRule="atLeast"/>
        <w:jc w:val="both"/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1.</w:t>
      </w:r>
      <w:r w:rsidR="00785C8E">
        <w:rPr>
          <w:rFonts w:ascii="Times New Roman" w:hAnsi="Times New Roman" w:cs="Times New Roman"/>
          <w:b w:val="0"/>
          <w:i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. Период выполнения Заказа: </w:t>
      </w:r>
      <w:r w:rsidR="005B632F">
        <w:rPr>
          <w:rFonts w:ascii="Times New Roman" w:hAnsi="Times New Roman" w:cs="Times New Roman"/>
          <w:b w:val="0"/>
          <w:i w:val="0"/>
          <w:sz w:val="24"/>
          <w:szCs w:val="24"/>
        </w:rPr>
        <w:t>январь</w:t>
      </w:r>
      <w:r w:rsidR="00B00213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– декабрь 2020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г.</w:t>
      </w:r>
    </w:p>
    <w:p w:rsidR="001C7A38" w:rsidRDefault="001C7A38">
      <w:pPr>
        <w:tabs>
          <w:tab w:val="left" w:pos="720"/>
        </w:tabs>
        <w:spacing w:line="100" w:lineRule="atLeast"/>
      </w:pPr>
    </w:p>
    <w:p w:rsidR="00785C8E" w:rsidRDefault="00785C8E">
      <w:pPr>
        <w:tabs>
          <w:tab w:val="left" w:pos="720"/>
        </w:tabs>
        <w:spacing w:line="100" w:lineRule="atLeast"/>
      </w:pPr>
    </w:p>
    <w:p w:rsidR="001C7A38" w:rsidRDefault="001C7A38">
      <w:pPr>
        <w:tabs>
          <w:tab w:val="left" w:pos="720"/>
        </w:tabs>
        <w:spacing w:line="100" w:lineRule="atLeast"/>
      </w:pPr>
    </w:p>
    <w:p w:rsidR="001C7A38" w:rsidRDefault="001C7A38">
      <w:pPr>
        <w:pStyle w:val="1"/>
        <w:tabs>
          <w:tab w:val="clear" w:pos="0"/>
        </w:tabs>
        <w:spacing w:before="0" w:after="0" w:line="100" w:lineRule="atLeast"/>
        <w:ind w:left="0" w:firstLine="0"/>
        <w:jc w:val="center"/>
      </w:pPr>
      <w:r>
        <w:rPr>
          <w:rFonts w:ascii="Times New Roman" w:hAnsi="Times New Roman" w:cs="Times New Roman"/>
          <w:sz w:val="24"/>
          <w:szCs w:val="24"/>
        </w:rPr>
        <w:t>2. Наименование требуемого Заказа и виды работ</w:t>
      </w:r>
    </w:p>
    <w:p w:rsidR="001C7A38" w:rsidRDefault="001C7A38">
      <w:pPr>
        <w:spacing w:line="100" w:lineRule="atLeast"/>
        <w:jc w:val="center"/>
      </w:pP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2.1. Наименование Заказа: Оказание услуг по проведению наладки и ремонтов приборов безопасности стреловых кранов Заказчика.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 Виды выполняемых работ: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Диагностика состояния, ремонт и наладка следующих устройств:</w:t>
      </w:r>
    </w:p>
    <w:p w:rsidR="001C7A38" w:rsidRDefault="001C7A38">
      <w:pPr>
        <w:pStyle w:val="aa"/>
        <w:numPr>
          <w:ilvl w:val="0"/>
          <w:numId w:val="3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концевой выключатель подъёма грузозахватного органа (срабатывание в крайних верхнем и нижнем положениях), ограничения хода при поворотах платформы и выдвижения телескопической части;</w:t>
      </w:r>
    </w:p>
    <w:p w:rsidR="001C7A38" w:rsidRDefault="001C7A38">
      <w:pPr>
        <w:pStyle w:val="aa"/>
        <w:numPr>
          <w:ilvl w:val="0"/>
          <w:numId w:val="3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ограничитель грузоподъёмности (ограничитель грузового момента);</w:t>
      </w:r>
    </w:p>
    <w:p w:rsidR="001C7A38" w:rsidRDefault="001C7A38">
      <w:pPr>
        <w:pStyle w:val="aa"/>
        <w:numPr>
          <w:ilvl w:val="0"/>
          <w:numId w:val="3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защита от падения груза при обрыве любой из трёх фаз питающей электросети;</w:t>
      </w:r>
    </w:p>
    <w:p w:rsidR="001C7A38" w:rsidRDefault="001C7A38">
      <w:pPr>
        <w:pStyle w:val="aa"/>
        <w:numPr>
          <w:ilvl w:val="0"/>
          <w:numId w:val="3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электрические контакты приборов и устройств безопасности;</w:t>
      </w:r>
    </w:p>
    <w:p w:rsidR="001C7A38" w:rsidRDefault="001C7A38">
      <w:pPr>
        <w:pStyle w:val="aa"/>
        <w:numPr>
          <w:ilvl w:val="0"/>
          <w:numId w:val="3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осветительные, звуковые и отопительные приборы;</w:t>
      </w:r>
    </w:p>
    <w:p w:rsidR="001C7A38" w:rsidRDefault="001C7A38">
      <w:pPr>
        <w:pStyle w:val="aa"/>
        <w:numPr>
          <w:ilvl w:val="0"/>
          <w:numId w:val="3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предохранительный клапан на линии напора каждого насоса гидропривода;</w:t>
      </w:r>
    </w:p>
    <w:p w:rsidR="001C7A38" w:rsidRDefault="001C7A38">
      <w:pPr>
        <w:pStyle w:val="aa"/>
        <w:numPr>
          <w:ilvl w:val="0"/>
          <w:numId w:val="3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защита гибких шлангов в гидроприводе от механических повреждений.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Проверка электрической цепи управления электродвигателями на предмет исключения:</w:t>
      </w:r>
    </w:p>
    <w:p w:rsidR="001C7A38" w:rsidRDefault="001C7A38">
      <w:pPr>
        <w:pStyle w:val="aa"/>
        <w:numPr>
          <w:ilvl w:val="0"/>
          <w:numId w:val="4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самозапуска после восстановления напряжения в сети (цепи);</w:t>
      </w:r>
    </w:p>
    <w:p w:rsidR="001C7A38" w:rsidRDefault="001C7A38">
      <w:pPr>
        <w:pStyle w:val="aa"/>
        <w:numPr>
          <w:ilvl w:val="0"/>
          <w:numId w:val="4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пуск электродвигателей не по заданной схеме ускорения;</w:t>
      </w:r>
    </w:p>
    <w:p w:rsidR="001C7A38" w:rsidRDefault="001C7A38">
      <w:pPr>
        <w:pStyle w:val="aa"/>
        <w:numPr>
          <w:ilvl w:val="0"/>
          <w:numId w:val="4"/>
        </w:numPr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пуск электродвигателей контактами предохранительных устройств.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2.2.1. ремонт не перечисленных выше узлов по согласованию с Заказчиком;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2.2.2. регламентное техническое обслуживание с заменой сопутствующих расходных материалов.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85C8E" w:rsidRDefault="00785C8E">
      <w:pPr>
        <w:pStyle w:val="aa"/>
        <w:tabs>
          <w:tab w:val="left" w:pos="720"/>
        </w:tabs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785C8E" w:rsidRDefault="00785C8E">
      <w:pPr>
        <w:pStyle w:val="aa"/>
        <w:tabs>
          <w:tab w:val="left" w:pos="720"/>
        </w:tabs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3. Наименование населённого пункта и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место расположения СТО, сроки, условия выполнения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C7A38" w:rsidRDefault="005B632F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3.1. г/о Тольятти, район Центральный.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3.2.</w:t>
      </w:r>
      <w:r w:rsidR="005B632F">
        <w:rPr>
          <w:rFonts w:ascii="Times New Roman" w:hAnsi="Times New Roman" w:cs="Times New Roman"/>
          <w:sz w:val="24"/>
          <w:szCs w:val="24"/>
          <w:lang w:val="ru-RU"/>
        </w:rPr>
        <w:t xml:space="preserve"> Срок выполнен</w:t>
      </w:r>
      <w:r w:rsidR="00B00213">
        <w:rPr>
          <w:rFonts w:ascii="Times New Roman" w:hAnsi="Times New Roman" w:cs="Times New Roman"/>
          <w:sz w:val="24"/>
          <w:szCs w:val="24"/>
          <w:lang w:val="ru-RU"/>
        </w:rPr>
        <w:t>ия Заказа: январь – декабрь 2020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года.</w:t>
      </w:r>
    </w:p>
    <w:p w:rsidR="001C7A38" w:rsidRDefault="001C7A38">
      <w:pPr>
        <w:pStyle w:val="aa"/>
        <w:tabs>
          <w:tab w:val="left" w:pos="720"/>
        </w:tabs>
        <w:spacing w:after="0" w:line="100" w:lineRule="atLeast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3.3. Крановые установки грузоподъёмных стреловых кранов на автомобильном шасси принимается от Заказчика в согласованные сторонами сроки для проведения ремонта или технического обслуживания в соответствии с Федеральными нормами и правилами в области промышленной безопасности “Правила безопасности опасных производственных объектов, на которых используются подъемные сооружения” утверждены приказом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12.11.2013 года №533.</w:t>
      </w:r>
    </w:p>
    <w:p w:rsidR="001C7A38" w:rsidRDefault="001C7A38">
      <w:pPr>
        <w:tabs>
          <w:tab w:val="left" w:pos="720"/>
          <w:tab w:val="right" w:pos="9360"/>
        </w:tabs>
        <w:spacing w:line="100" w:lineRule="atLeast"/>
        <w:jc w:val="both"/>
      </w:pPr>
    </w:p>
    <w:p w:rsidR="00785C8E" w:rsidRDefault="00785C8E">
      <w:pPr>
        <w:tabs>
          <w:tab w:val="left" w:pos="720"/>
          <w:tab w:val="right" w:pos="9360"/>
        </w:tabs>
        <w:spacing w:line="100" w:lineRule="atLeast"/>
        <w:jc w:val="both"/>
      </w:pPr>
    </w:p>
    <w:p w:rsidR="001C7A38" w:rsidRDefault="001C7A38">
      <w:pPr>
        <w:tabs>
          <w:tab w:val="left" w:pos="720"/>
          <w:tab w:val="right" w:pos="9360"/>
        </w:tabs>
        <w:spacing w:line="100" w:lineRule="atLeast"/>
        <w:jc w:val="both"/>
      </w:pPr>
    </w:p>
    <w:p w:rsidR="001C7A38" w:rsidRDefault="001C7A38">
      <w:pPr>
        <w:pStyle w:val="a1"/>
        <w:tabs>
          <w:tab w:val="left" w:pos="720"/>
          <w:tab w:val="right" w:pos="9360"/>
        </w:tabs>
        <w:spacing w:after="0" w:line="100" w:lineRule="atLeast"/>
        <w:jc w:val="center"/>
        <w:rPr>
          <w:b/>
        </w:rPr>
      </w:pPr>
      <w:r>
        <w:rPr>
          <w:b/>
          <w:bCs/>
        </w:rPr>
        <w:t xml:space="preserve">4. Место выполнения заказа (СТО) </w:t>
      </w:r>
    </w:p>
    <w:p w:rsidR="001C7A38" w:rsidRDefault="001C7A38">
      <w:pPr>
        <w:pStyle w:val="a1"/>
        <w:tabs>
          <w:tab w:val="left" w:pos="720"/>
          <w:tab w:val="right" w:pos="9360"/>
        </w:tabs>
        <w:spacing w:after="0" w:line="100" w:lineRule="atLeast"/>
        <w:jc w:val="center"/>
        <w:rPr>
          <w:b/>
        </w:rPr>
      </w:pPr>
    </w:p>
    <w:p w:rsidR="001C7A38" w:rsidRDefault="001C7A38">
      <w:pPr>
        <w:shd w:val="clear" w:color="auto" w:fill="FFFFFF"/>
        <w:tabs>
          <w:tab w:val="left" w:pos="148"/>
          <w:tab w:val="left" w:pos="720"/>
        </w:tabs>
        <w:autoSpaceDE w:val="0"/>
        <w:spacing w:line="100" w:lineRule="atLeast"/>
        <w:jc w:val="both"/>
        <w:rPr>
          <w:color w:val="000000"/>
        </w:rPr>
      </w:pPr>
      <w:r>
        <w:t xml:space="preserve">4.1. Исполнитель обязан </w:t>
      </w:r>
      <w:r>
        <w:rPr>
          <w:color w:val="000000"/>
        </w:rPr>
        <w:t>иметь СТО в населенном пункте (районах), указанном в  п. 3.1. настоящего технического задания (Участник Конкурса должен представить перечень адресов таких СТО).</w:t>
      </w:r>
    </w:p>
    <w:p w:rsidR="001C7A38" w:rsidRDefault="001C7A38">
      <w:pPr>
        <w:shd w:val="clear" w:color="auto" w:fill="FFFFFF"/>
        <w:tabs>
          <w:tab w:val="left" w:pos="148"/>
          <w:tab w:val="left" w:pos="720"/>
        </w:tabs>
        <w:autoSpaceDE w:val="0"/>
        <w:spacing w:line="100" w:lineRule="atLeast"/>
        <w:jc w:val="both"/>
        <w:rPr>
          <w:color w:val="000000"/>
        </w:rPr>
      </w:pPr>
      <w:r>
        <w:rPr>
          <w:color w:val="000000"/>
        </w:rPr>
        <w:t>4.2. Исполнитель обязан иметь:</w:t>
      </w:r>
    </w:p>
    <w:p w:rsidR="001C7A38" w:rsidRDefault="001C7A38">
      <w:pPr>
        <w:numPr>
          <w:ilvl w:val="0"/>
          <w:numId w:val="5"/>
        </w:numPr>
        <w:shd w:val="clear" w:color="auto" w:fill="FFFFFF"/>
        <w:tabs>
          <w:tab w:val="left" w:pos="148"/>
          <w:tab w:val="left" w:pos="1134"/>
        </w:tabs>
        <w:autoSpaceDE w:val="0"/>
        <w:spacing w:line="100" w:lineRule="atLeast"/>
        <w:ind w:left="1134" w:hanging="425"/>
        <w:jc w:val="both"/>
        <w:rPr>
          <w:color w:val="000000"/>
        </w:rPr>
      </w:pPr>
      <w:r>
        <w:rPr>
          <w:color w:val="000000"/>
        </w:rPr>
        <w:t xml:space="preserve">оборудование, инструмент для проведения ремонта или технического обслуживания крановых установок грузоподъёмных стреловых автомобильных кранов </w:t>
      </w:r>
      <w:r>
        <w:t>в соответствии с Федеральными нормами и правилами в области промышленной безопасности “Правила безопасности опасных производственных объектов, на которых используются подъемные сооружения” утверждены приказом Ростехнадзора от 12.11.2013 года №533.</w:t>
      </w:r>
    </w:p>
    <w:p w:rsidR="001C7A38" w:rsidRDefault="001C7A38">
      <w:pPr>
        <w:numPr>
          <w:ilvl w:val="0"/>
          <w:numId w:val="5"/>
        </w:numPr>
        <w:shd w:val="clear" w:color="auto" w:fill="FFFFFF"/>
        <w:tabs>
          <w:tab w:val="left" w:pos="148"/>
          <w:tab w:val="left" w:pos="1134"/>
        </w:tabs>
        <w:autoSpaceDE w:val="0"/>
        <w:spacing w:line="100" w:lineRule="atLeast"/>
        <w:ind w:left="1134" w:hanging="425"/>
        <w:jc w:val="both"/>
        <w:rPr>
          <w:color w:val="000000"/>
        </w:rPr>
      </w:pPr>
      <w:r>
        <w:rPr>
          <w:color w:val="000000"/>
        </w:rPr>
        <w:t>дисциплинированный кадровый состав своего предприятия.</w:t>
      </w:r>
    </w:p>
    <w:p w:rsidR="001C7A38" w:rsidRDefault="001C7A38">
      <w:pPr>
        <w:pStyle w:val="ab"/>
        <w:tabs>
          <w:tab w:val="clear" w:pos="1134"/>
          <w:tab w:val="left" w:pos="720"/>
        </w:tabs>
        <w:spacing w:line="100" w:lineRule="atLeast"/>
        <w:ind w:left="0" w:firstLine="0"/>
        <w:jc w:val="both"/>
        <w:rPr>
          <w:color w:val="000000"/>
        </w:rPr>
      </w:pPr>
    </w:p>
    <w:p w:rsidR="001C7A38" w:rsidRDefault="001C7A38">
      <w:pPr>
        <w:pStyle w:val="ab"/>
        <w:tabs>
          <w:tab w:val="clear" w:pos="1134"/>
          <w:tab w:val="left" w:pos="720"/>
        </w:tabs>
        <w:spacing w:line="100" w:lineRule="atLeast"/>
        <w:ind w:left="0" w:firstLine="0"/>
        <w:jc w:val="both"/>
        <w:rPr>
          <w:color w:val="000000"/>
        </w:rPr>
      </w:pPr>
    </w:p>
    <w:p w:rsidR="001C7A38" w:rsidRDefault="001C7A38">
      <w:pPr>
        <w:jc w:val="center"/>
        <w:rPr>
          <w:rFonts w:cs="Arial"/>
        </w:rPr>
      </w:pPr>
      <w:r>
        <w:rPr>
          <w:b/>
        </w:rPr>
        <w:t>5. Гарантийные обязательства</w:t>
      </w:r>
    </w:p>
    <w:p w:rsidR="001C7A38" w:rsidRDefault="001C7A38">
      <w:pPr>
        <w:rPr>
          <w:rFonts w:cs="Arial"/>
        </w:rPr>
      </w:pPr>
    </w:p>
    <w:p w:rsidR="001C7A38" w:rsidRDefault="001C7A38">
      <w:pPr>
        <w:tabs>
          <w:tab w:val="left" w:pos="911"/>
        </w:tabs>
        <w:ind w:left="60"/>
        <w:jc w:val="both"/>
        <w:rPr>
          <w:rFonts w:cs="Arial"/>
          <w:spacing w:val="-8"/>
        </w:rPr>
      </w:pPr>
      <w:r>
        <w:rPr>
          <w:rFonts w:eastAsia="Times New Roman CYR" w:cs="Arial"/>
        </w:rPr>
        <w:t>5.1. Исполнитель предоставляет гарантию на следующие виды ремонтных работ, в том числе на запасные части и материалы:</w:t>
      </w:r>
    </w:p>
    <w:p w:rsidR="001C7A38" w:rsidRDefault="001C7A38">
      <w:pPr>
        <w:numPr>
          <w:ilvl w:val="0"/>
          <w:numId w:val="7"/>
        </w:numPr>
        <w:tabs>
          <w:tab w:val="left" w:pos="1547"/>
        </w:tabs>
        <w:jc w:val="both"/>
        <w:rPr>
          <w:rFonts w:cs="Arial"/>
          <w:spacing w:val="-8"/>
        </w:rPr>
      </w:pPr>
      <w:r>
        <w:rPr>
          <w:rFonts w:cs="Arial"/>
          <w:spacing w:val="-8"/>
        </w:rPr>
        <w:t>ремонт приборов безопасности - 6 месяцев</w:t>
      </w:r>
      <w:r>
        <w:rPr>
          <w:rFonts w:eastAsia="Times New Roman CYR" w:cs="Arial"/>
        </w:rPr>
        <w:t>;</w:t>
      </w:r>
    </w:p>
    <w:p w:rsidR="001C7A38" w:rsidRDefault="001C7A38">
      <w:pPr>
        <w:numPr>
          <w:ilvl w:val="0"/>
          <w:numId w:val="7"/>
        </w:numPr>
        <w:tabs>
          <w:tab w:val="left" w:pos="1523"/>
        </w:tabs>
        <w:jc w:val="both"/>
        <w:rPr>
          <w:rFonts w:cs="Arial"/>
          <w:spacing w:val="-8"/>
        </w:rPr>
      </w:pPr>
      <w:r>
        <w:rPr>
          <w:rFonts w:cs="Arial"/>
          <w:spacing w:val="-8"/>
        </w:rPr>
        <w:t>наладка приборов безопасности - 6 месяцев</w:t>
      </w:r>
      <w:r>
        <w:rPr>
          <w:rFonts w:eastAsia="Times New Roman CYR" w:cs="Arial"/>
        </w:rPr>
        <w:t>;</w:t>
      </w:r>
    </w:p>
    <w:p w:rsidR="001C7A38" w:rsidRDefault="001C7A38">
      <w:pPr>
        <w:numPr>
          <w:ilvl w:val="0"/>
          <w:numId w:val="7"/>
        </w:numPr>
        <w:tabs>
          <w:tab w:val="left" w:pos="851"/>
        </w:tabs>
        <w:jc w:val="both"/>
        <w:rPr>
          <w:rFonts w:eastAsia="Times New Roman CYR" w:cs="Arial"/>
        </w:rPr>
      </w:pPr>
      <w:r>
        <w:rPr>
          <w:rFonts w:cs="Arial"/>
          <w:spacing w:val="-8"/>
        </w:rPr>
        <w:t>другие виды ремонта- 1 месяц</w:t>
      </w:r>
      <w:r>
        <w:rPr>
          <w:rFonts w:eastAsia="Times New Roman CYR" w:cs="Arial"/>
        </w:rPr>
        <w:t>;</w:t>
      </w:r>
    </w:p>
    <w:p w:rsidR="001C7A38" w:rsidRDefault="001C7A38">
      <w:pPr>
        <w:numPr>
          <w:ilvl w:val="0"/>
          <w:numId w:val="7"/>
        </w:numPr>
        <w:tabs>
          <w:tab w:val="left" w:pos="851"/>
        </w:tabs>
        <w:jc w:val="both"/>
        <w:rPr>
          <w:rFonts w:eastAsia="Times New Roman CYR"/>
        </w:rPr>
      </w:pPr>
      <w:r>
        <w:rPr>
          <w:rFonts w:eastAsia="Times New Roman CYR" w:cs="Arial"/>
        </w:rPr>
        <w:t xml:space="preserve">запасные части и материалы - 6 месяцев. </w:t>
      </w:r>
    </w:p>
    <w:p w:rsidR="001C7A38" w:rsidRDefault="001C7A38">
      <w:pPr>
        <w:tabs>
          <w:tab w:val="left" w:pos="851"/>
        </w:tabs>
        <w:jc w:val="both"/>
      </w:pPr>
      <w:r>
        <w:rPr>
          <w:rFonts w:eastAsia="Times New Roman CYR"/>
        </w:rPr>
        <w:t xml:space="preserve">Указанные сроки исчисляются </w:t>
      </w:r>
      <w:proofErr w:type="gramStart"/>
      <w:r>
        <w:rPr>
          <w:rFonts w:eastAsia="Times New Roman CYR"/>
        </w:rPr>
        <w:t>с даты получения</w:t>
      </w:r>
      <w:proofErr w:type="gramEnd"/>
      <w:r>
        <w:rPr>
          <w:rFonts w:eastAsia="Times New Roman CYR"/>
        </w:rPr>
        <w:t xml:space="preserve"> Заказчиком автомобиля из ремонта.</w:t>
      </w:r>
    </w:p>
    <w:p w:rsidR="001C7A38" w:rsidRDefault="001C7A38">
      <w:pPr>
        <w:jc w:val="both"/>
      </w:pPr>
    </w:p>
    <w:p w:rsidR="001C7A38" w:rsidRDefault="001C7A38">
      <w:pPr>
        <w:jc w:val="both"/>
      </w:pPr>
    </w:p>
    <w:p w:rsidR="001C7A38" w:rsidRDefault="001C7A38">
      <w:pPr>
        <w:pStyle w:val="1"/>
        <w:tabs>
          <w:tab w:val="clear" w:pos="0"/>
          <w:tab w:val="left" w:pos="720"/>
        </w:tabs>
        <w:spacing w:before="0" w:after="0" w:line="100" w:lineRule="atLeast"/>
        <w:ind w:left="0" w:firstLine="0"/>
        <w:jc w:val="center"/>
      </w:pPr>
      <w:r>
        <w:rPr>
          <w:rFonts w:ascii="Times New Roman" w:hAnsi="Times New Roman" w:cs="Times New Roman"/>
          <w:sz w:val="24"/>
          <w:szCs w:val="24"/>
        </w:rPr>
        <w:t>6. Прочие требования</w:t>
      </w:r>
    </w:p>
    <w:p w:rsidR="001C7A38" w:rsidRDefault="001C7A38">
      <w:pPr>
        <w:tabs>
          <w:tab w:val="left" w:pos="720"/>
        </w:tabs>
        <w:spacing w:line="100" w:lineRule="atLeast"/>
        <w:jc w:val="center"/>
        <w:rPr>
          <w:b/>
          <w:bCs/>
        </w:rPr>
      </w:pPr>
    </w:p>
    <w:p w:rsidR="001C7A38" w:rsidRDefault="001C7A38">
      <w:pPr>
        <w:tabs>
          <w:tab w:val="left" w:pos="720"/>
        </w:tabs>
        <w:spacing w:line="100" w:lineRule="atLeast"/>
        <w:jc w:val="both"/>
      </w:pPr>
      <w:r>
        <w:t>6.1. Исполнитель обязуется:</w:t>
      </w:r>
    </w:p>
    <w:p w:rsidR="001C7A38" w:rsidRDefault="001C7A38">
      <w:pPr>
        <w:tabs>
          <w:tab w:val="left" w:pos="720"/>
        </w:tabs>
        <w:spacing w:line="100" w:lineRule="atLeast"/>
        <w:jc w:val="both"/>
      </w:pPr>
      <w:r>
        <w:t>6.1.1. Проводить работы в срок, согласованный сторонами и указанный в заявке на ремонт;</w:t>
      </w:r>
    </w:p>
    <w:p w:rsidR="001C7A38" w:rsidRDefault="001C7A38">
      <w:pPr>
        <w:tabs>
          <w:tab w:val="left" w:pos="720"/>
        </w:tabs>
        <w:spacing w:line="100" w:lineRule="atLeast"/>
        <w:jc w:val="both"/>
      </w:pPr>
      <w:r>
        <w:t>6.1.2. Предупреждать Заказчика об увеличении сроков исполнения ремонтного Заказа;</w:t>
      </w:r>
    </w:p>
    <w:p w:rsidR="001C7A38" w:rsidRDefault="001C7A38">
      <w:pPr>
        <w:tabs>
          <w:tab w:val="left" w:pos="720"/>
        </w:tabs>
        <w:spacing w:line="100" w:lineRule="atLeast"/>
        <w:jc w:val="both"/>
      </w:pPr>
      <w:r>
        <w:t>6.1.3. осуществлять приёмку крановых установок грузоподъёмных стреловых автомобильных кранов Заказчика по оформленному в соответствии с требованиями Правил оказания услуг (выполнения работ) заказ-наряду, в котором отражается комплектность и техническое состояние техники;</w:t>
      </w:r>
    </w:p>
    <w:p w:rsidR="001C7A38" w:rsidRDefault="001C7A38">
      <w:pPr>
        <w:tabs>
          <w:tab w:val="left" w:pos="720"/>
        </w:tabs>
        <w:spacing w:line="100" w:lineRule="atLeast"/>
        <w:jc w:val="both"/>
      </w:pPr>
      <w:r>
        <w:t xml:space="preserve">6.1.4. При приеме крановых установок грузоподъёмных стреловых автомобильных кранов в ремонт составлять акт осмотра, подписываемый сторонами. </w:t>
      </w:r>
    </w:p>
    <w:p w:rsidR="001C7A38" w:rsidRDefault="001C7A38">
      <w:pPr>
        <w:tabs>
          <w:tab w:val="left" w:pos="720"/>
        </w:tabs>
        <w:spacing w:line="100" w:lineRule="atLeast"/>
        <w:jc w:val="both"/>
      </w:pPr>
      <w:r>
        <w:t>6.1.5.Обеспечивать сохранность техники Заказчика в период оказания услуг (выполнения работ).</w:t>
      </w:r>
    </w:p>
    <w:p w:rsidR="001C7A38" w:rsidRDefault="001C7A38">
      <w:pPr>
        <w:tabs>
          <w:tab w:val="left" w:pos="720"/>
        </w:tabs>
        <w:spacing w:line="100" w:lineRule="atLeast"/>
        <w:jc w:val="both"/>
      </w:pPr>
      <w:r>
        <w:t>6.2. Запасные части и материалы для ремонта крановых установок грузоподъёмных стреловых автомобильных кранов предоставляются Исполнителем.</w:t>
      </w:r>
    </w:p>
    <w:p w:rsidR="001C7A38" w:rsidRDefault="001C7A38">
      <w:pPr>
        <w:tabs>
          <w:tab w:val="left" w:pos="720"/>
        </w:tabs>
        <w:spacing w:line="100" w:lineRule="atLeast"/>
        <w:jc w:val="both"/>
      </w:pPr>
      <w:r>
        <w:t xml:space="preserve">6.3. В случае выявления в ходе ремонта крановых установок грузоподъёмных стреловых автомобильных кранов Заказчика каких-либо дополнительных, не отмеченных в </w:t>
      </w:r>
      <w:proofErr w:type="gramStart"/>
      <w:r>
        <w:t>заказ-наряде</w:t>
      </w:r>
      <w:proofErr w:type="gramEnd"/>
      <w:r>
        <w:t xml:space="preserve"> неисправностей, угрожающих безопасности движения или эксплуатации, Исполнитель незамедлительно информирует об этом Заказчика по телефону (факсу) с указанием ориентировочной стоимости и сроков устранения вновь выявленных неисправностей.</w:t>
      </w:r>
    </w:p>
    <w:p w:rsidR="001C7A38" w:rsidRDefault="001C7A38">
      <w:pPr>
        <w:tabs>
          <w:tab w:val="left" w:pos="720"/>
        </w:tabs>
        <w:spacing w:line="100" w:lineRule="atLeast"/>
        <w:jc w:val="both"/>
        <w:rPr>
          <w:rFonts w:cs="Arial"/>
        </w:rPr>
      </w:pPr>
      <w:r>
        <w:t xml:space="preserve">6.4. </w:t>
      </w:r>
      <w:r>
        <w:rPr>
          <w:rFonts w:cs="Arial"/>
        </w:rPr>
        <w:t>Заказчик вправе:</w:t>
      </w:r>
    </w:p>
    <w:p w:rsidR="001C7A38" w:rsidRDefault="001C7A38">
      <w:pPr>
        <w:numPr>
          <w:ilvl w:val="0"/>
          <w:numId w:val="6"/>
        </w:numPr>
        <w:tabs>
          <w:tab w:val="left" w:pos="720"/>
        </w:tabs>
        <w:spacing w:line="100" w:lineRule="atLeast"/>
        <w:jc w:val="both"/>
        <w:rPr>
          <w:rFonts w:cs="Arial"/>
        </w:rPr>
      </w:pPr>
      <w:r>
        <w:rPr>
          <w:rFonts w:cs="Arial"/>
        </w:rPr>
        <w:t>в любое время проверять ход и качество Услуг;</w:t>
      </w:r>
    </w:p>
    <w:p w:rsidR="001C7A38" w:rsidRDefault="001C7A38">
      <w:pPr>
        <w:numPr>
          <w:ilvl w:val="0"/>
          <w:numId w:val="6"/>
        </w:numPr>
        <w:spacing w:line="100" w:lineRule="atLeast"/>
        <w:jc w:val="both"/>
      </w:pPr>
      <w:r>
        <w:rPr>
          <w:rFonts w:cs="Arial"/>
        </w:rPr>
        <w:t>при обнаружении недостатков в Услугах потребовать устранения их исполнителем за свой счет.</w:t>
      </w:r>
    </w:p>
    <w:p w:rsidR="001C7A38" w:rsidRDefault="001C7A38">
      <w:pPr>
        <w:spacing w:line="100" w:lineRule="atLeast"/>
      </w:pPr>
    </w:p>
    <w:p w:rsidR="001C7A38" w:rsidRDefault="001C7A38">
      <w:pPr>
        <w:spacing w:line="100" w:lineRule="atLeast"/>
      </w:pPr>
    </w:p>
    <w:p w:rsidR="005B632F" w:rsidRPr="00252E4F" w:rsidRDefault="005B632F" w:rsidP="005B632F">
      <w:pPr>
        <w:spacing w:line="100" w:lineRule="atLeast"/>
        <w:rPr>
          <w:b/>
        </w:rPr>
      </w:pPr>
    </w:p>
    <w:p w:rsidR="005B632F" w:rsidRDefault="00B00213" w:rsidP="005B632F">
      <w:pPr>
        <w:spacing w:line="100" w:lineRule="atLeast"/>
        <w:jc w:val="center"/>
        <w:rPr>
          <w:b/>
        </w:rPr>
      </w:pPr>
      <w:r>
        <w:rPr>
          <w:b/>
        </w:rPr>
        <w:t>Старший механик транспортной службы</w:t>
      </w:r>
      <w:r w:rsidR="005B632F" w:rsidRPr="00252E4F">
        <w:rPr>
          <w:b/>
        </w:rPr>
        <w:t xml:space="preserve"> </w:t>
      </w:r>
      <w:r w:rsidR="005B632F" w:rsidRPr="00252E4F">
        <w:rPr>
          <w:b/>
        </w:rPr>
        <w:tab/>
      </w:r>
      <w:r w:rsidR="005B632F" w:rsidRPr="00252E4F">
        <w:rPr>
          <w:b/>
        </w:rPr>
        <w:tab/>
      </w:r>
      <w:r w:rsidR="005B632F" w:rsidRPr="00252E4F">
        <w:rPr>
          <w:b/>
        </w:rPr>
        <w:tab/>
      </w:r>
      <w:r w:rsidR="005B632F" w:rsidRPr="00252E4F">
        <w:rPr>
          <w:b/>
        </w:rPr>
        <w:tab/>
      </w:r>
      <w:r>
        <w:rPr>
          <w:b/>
        </w:rPr>
        <w:t>Бобров В.В.</w:t>
      </w:r>
    </w:p>
    <w:p w:rsidR="006811BF" w:rsidRDefault="006811BF" w:rsidP="005B632F">
      <w:pPr>
        <w:spacing w:line="100" w:lineRule="atLeast"/>
        <w:jc w:val="center"/>
        <w:rPr>
          <w:b/>
        </w:rPr>
      </w:pPr>
    </w:p>
    <w:p w:rsidR="006811BF" w:rsidRPr="00252E4F" w:rsidRDefault="006811BF" w:rsidP="005B632F">
      <w:pPr>
        <w:spacing w:line="100" w:lineRule="atLeast"/>
        <w:jc w:val="center"/>
        <w:rPr>
          <w:b/>
        </w:rPr>
      </w:pPr>
    </w:p>
    <w:p w:rsidR="001C7A38" w:rsidRDefault="001C7A38">
      <w:pPr>
        <w:spacing w:line="100" w:lineRule="atLeast"/>
        <w:ind w:left="6354"/>
      </w:pPr>
    </w:p>
    <w:p w:rsidR="001C7A38" w:rsidRDefault="001C7A38">
      <w:pPr>
        <w:spacing w:line="100" w:lineRule="atLeast"/>
        <w:ind w:left="6354"/>
        <w:rPr>
          <w:sz w:val="20"/>
          <w:szCs w:val="20"/>
        </w:rPr>
      </w:pPr>
      <w:r>
        <w:t xml:space="preserve">Приложение № 1 </w:t>
      </w:r>
    </w:p>
    <w:p w:rsidR="001C7A38" w:rsidRDefault="001C7A38">
      <w:pPr>
        <w:spacing w:line="100" w:lineRule="atLeast"/>
        <w:ind w:left="5648" w:firstLine="706"/>
        <w:rPr>
          <w:sz w:val="20"/>
          <w:szCs w:val="20"/>
        </w:rPr>
      </w:pPr>
      <w:r>
        <w:rPr>
          <w:sz w:val="20"/>
          <w:szCs w:val="20"/>
        </w:rPr>
        <w:t>к техническому заданию</w:t>
      </w:r>
    </w:p>
    <w:p w:rsidR="001C7A38" w:rsidRDefault="001C7A38">
      <w:pPr>
        <w:spacing w:line="100" w:lineRule="atLeast"/>
        <w:ind w:left="6354"/>
        <w:rPr>
          <w:sz w:val="20"/>
          <w:szCs w:val="20"/>
        </w:rPr>
      </w:pPr>
      <w:r>
        <w:rPr>
          <w:sz w:val="20"/>
          <w:szCs w:val="20"/>
        </w:rPr>
        <w:t>на оказание услуг по проведению</w:t>
      </w:r>
    </w:p>
    <w:p w:rsidR="001C7A38" w:rsidRDefault="001C7A38">
      <w:pPr>
        <w:spacing w:line="100" w:lineRule="atLeast"/>
        <w:ind w:left="5648" w:firstLine="706"/>
        <w:rPr>
          <w:sz w:val="20"/>
          <w:szCs w:val="20"/>
        </w:rPr>
      </w:pPr>
      <w:r>
        <w:rPr>
          <w:sz w:val="20"/>
          <w:szCs w:val="20"/>
        </w:rPr>
        <w:t xml:space="preserve">наладки и ремонту приборов </w:t>
      </w:r>
    </w:p>
    <w:p w:rsidR="001C7A38" w:rsidRDefault="001C7A38">
      <w:pPr>
        <w:spacing w:line="100" w:lineRule="atLeast"/>
        <w:ind w:left="5648" w:firstLine="706"/>
      </w:pPr>
      <w:r>
        <w:rPr>
          <w:sz w:val="20"/>
          <w:szCs w:val="20"/>
        </w:rPr>
        <w:t>безопасности стреловых кранов</w:t>
      </w:r>
    </w:p>
    <w:p w:rsidR="001C7A38" w:rsidRDefault="001C7A38">
      <w:pPr>
        <w:spacing w:line="100" w:lineRule="atLeast"/>
      </w:pPr>
    </w:p>
    <w:p w:rsidR="001C7A38" w:rsidRDefault="001C7A38">
      <w:pPr>
        <w:spacing w:line="100" w:lineRule="atLeast"/>
      </w:pPr>
    </w:p>
    <w:p w:rsidR="001C7A38" w:rsidRDefault="001C7A38">
      <w:pPr>
        <w:spacing w:line="100" w:lineRule="atLeast"/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center"/>
        <w:rPr>
          <w:b/>
          <w:bCs/>
        </w:rPr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center"/>
        <w:rPr>
          <w:b/>
          <w:bCs/>
        </w:rPr>
      </w:pPr>
      <w:r>
        <w:rPr>
          <w:b/>
          <w:bCs/>
        </w:rPr>
        <w:t>График</w:t>
      </w:r>
    </w:p>
    <w:p w:rsidR="001C7A38" w:rsidRDefault="001C7A38">
      <w:pPr>
        <w:tabs>
          <w:tab w:val="left" w:pos="720"/>
        </w:tabs>
        <w:spacing w:line="100" w:lineRule="atLeast"/>
        <w:ind w:firstLine="540"/>
        <w:jc w:val="center"/>
        <w:rPr>
          <w:b/>
          <w:bCs/>
        </w:rPr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center"/>
      </w:pPr>
      <w:r>
        <w:t xml:space="preserve">проведения работ по наладке приборов </w:t>
      </w:r>
    </w:p>
    <w:p w:rsidR="001C7A38" w:rsidRDefault="001C7A38">
      <w:pPr>
        <w:tabs>
          <w:tab w:val="left" w:pos="720"/>
        </w:tabs>
        <w:spacing w:line="100" w:lineRule="atLeast"/>
        <w:ind w:firstLine="540"/>
        <w:jc w:val="center"/>
      </w:pPr>
      <w:r>
        <w:t>и устройств безопасности г/</w:t>
      </w:r>
      <w:proofErr w:type="gramStart"/>
      <w:r>
        <w:t>п</w:t>
      </w:r>
      <w:proofErr w:type="gramEnd"/>
      <w:r>
        <w:t xml:space="preserve"> кранов (2 раза в год)</w:t>
      </w:r>
    </w:p>
    <w:p w:rsidR="001C7A38" w:rsidRDefault="001C7A38">
      <w:pPr>
        <w:tabs>
          <w:tab w:val="left" w:pos="720"/>
        </w:tabs>
        <w:spacing w:line="100" w:lineRule="atLeast"/>
        <w:ind w:firstLine="540"/>
        <w:jc w:val="center"/>
      </w:pPr>
      <w:r>
        <w:t>ООО « Волжские коммунальные системы»</w:t>
      </w:r>
    </w:p>
    <w:p w:rsidR="001C7A38" w:rsidRDefault="004B7C10">
      <w:pPr>
        <w:tabs>
          <w:tab w:val="left" w:pos="720"/>
        </w:tabs>
        <w:spacing w:line="100" w:lineRule="atLeast"/>
        <w:ind w:firstLine="540"/>
        <w:jc w:val="center"/>
      </w:pPr>
      <w:r>
        <w:t>на 2019</w:t>
      </w:r>
      <w:r w:rsidR="001C7A38">
        <w:t xml:space="preserve"> год</w:t>
      </w:r>
    </w:p>
    <w:p w:rsidR="001C7A38" w:rsidRDefault="001C7A38">
      <w:pPr>
        <w:tabs>
          <w:tab w:val="left" w:pos="720"/>
        </w:tabs>
        <w:spacing w:line="100" w:lineRule="atLeast"/>
        <w:ind w:firstLine="540"/>
        <w:jc w:val="both"/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7"/>
        <w:gridCol w:w="2028"/>
        <w:gridCol w:w="1128"/>
        <w:gridCol w:w="1428"/>
        <w:gridCol w:w="1116"/>
        <w:gridCol w:w="1632"/>
        <w:gridCol w:w="2171"/>
      </w:tblGrid>
      <w:tr w:rsidR="001C7A38">
        <w:tc>
          <w:tcPr>
            <w:tcW w:w="5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объекта</w:t>
            </w:r>
          </w:p>
        </w:tc>
        <w:tc>
          <w:tcPr>
            <w:tcW w:w="11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Гос. номер</w:t>
            </w:r>
          </w:p>
        </w:tc>
        <w:tc>
          <w:tcPr>
            <w:tcW w:w="142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Заводской</w:t>
            </w:r>
          </w:p>
          <w:p w:rsidR="001C7A38" w:rsidRDefault="001C7A38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1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Регистр.</w:t>
            </w:r>
          </w:p>
          <w:p w:rsidR="001C7A38" w:rsidRDefault="001C7A38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16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изготовления</w:t>
            </w:r>
          </w:p>
        </w:tc>
        <w:tc>
          <w:tcPr>
            <w:tcW w:w="21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rPr>
                <w:b/>
                <w:bCs/>
              </w:rPr>
              <w:t>Срок проведения</w:t>
            </w:r>
          </w:p>
        </w:tc>
      </w:tr>
      <w:tr w:rsidR="001C7A38">
        <w:trPr>
          <w:trHeight w:val="552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1</w:t>
            </w:r>
          </w:p>
        </w:tc>
        <w:tc>
          <w:tcPr>
            <w:tcW w:w="20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МАЗ КС-3577-4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Н 691 ХН</w:t>
            </w:r>
          </w:p>
        </w:tc>
        <w:tc>
          <w:tcPr>
            <w:tcW w:w="14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6214</w:t>
            </w:r>
          </w:p>
        </w:tc>
        <w:tc>
          <w:tcPr>
            <w:tcW w:w="11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09936</w:t>
            </w:r>
          </w:p>
        </w:tc>
        <w:tc>
          <w:tcPr>
            <w:tcW w:w="16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1994</w:t>
            </w: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A38" w:rsidRDefault="00B00213">
            <w:pPr>
              <w:pStyle w:val="ac"/>
              <w:jc w:val="center"/>
            </w:pPr>
            <w:r>
              <w:t>Апрель 2020</w:t>
            </w:r>
            <w:r w:rsidR="001C7A38">
              <w:t xml:space="preserve"> года,</w:t>
            </w:r>
          </w:p>
          <w:p w:rsidR="001C7A38" w:rsidRDefault="00B00213" w:rsidP="004B7C10">
            <w:pPr>
              <w:pStyle w:val="ac"/>
              <w:jc w:val="center"/>
            </w:pPr>
            <w:r>
              <w:t>Сентябрь 2020</w:t>
            </w:r>
            <w:r w:rsidR="001C7A38">
              <w:t xml:space="preserve"> года</w:t>
            </w:r>
          </w:p>
        </w:tc>
      </w:tr>
      <w:tr w:rsidR="001C7A38">
        <w:trPr>
          <w:trHeight w:val="681"/>
        </w:trPr>
        <w:tc>
          <w:tcPr>
            <w:tcW w:w="5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3</w:t>
            </w:r>
          </w:p>
        </w:tc>
        <w:tc>
          <w:tcPr>
            <w:tcW w:w="20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МАЗ СМК-14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С 195 НТ</w:t>
            </w:r>
          </w:p>
        </w:tc>
        <w:tc>
          <w:tcPr>
            <w:tcW w:w="142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777</w:t>
            </w:r>
          </w:p>
        </w:tc>
        <w:tc>
          <w:tcPr>
            <w:tcW w:w="11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09951-Т</w:t>
            </w:r>
          </w:p>
        </w:tc>
        <w:tc>
          <w:tcPr>
            <w:tcW w:w="16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7A38" w:rsidRDefault="001C7A38">
            <w:pPr>
              <w:pStyle w:val="ac"/>
              <w:jc w:val="center"/>
            </w:pPr>
            <w:r>
              <w:t>2009</w:t>
            </w:r>
          </w:p>
        </w:tc>
        <w:tc>
          <w:tcPr>
            <w:tcW w:w="217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C7A38" w:rsidRDefault="00B00213">
            <w:pPr>
              <w:pStyle w:val="ac"/>
              <w:jc w:val="center"/>
            </w:pPr>
            <w:r>
              <w:t>Апрель 2020</w:t>
            </w:r>
            <w:r w:rsidR="001C7A38">
              <w:t xml:space="preserve"> года,</w:t>
            </w:r>
          </w:p>
          <w:p w:rsidR="001C7A38" w:rsidRDefault="00B00213">
            <w:pPr>
              <w:pStyle w:val="ac"/>
              <w:jc w:val="center"/>
            </w:pPr>
            <w:r>
              <w:t>Сентябрь 2020</w:t>
            </w:r>
            <w:r w:rsidR="001C7A38">
              <w:t xml:space="preserve"> года</w:t>
            </w:r>
          </w:p>
        </w:tc>
      </w:tr>
    </w:tbl>
    <w:p w:rsidR="001C7A38" w:rsidRDefault="001C7A38">
      <w:pPr>
        <w:tabs>
          <w:tab w:val="left" w:pos="720"/>
        </w:tabs>
        <w:spacing w:line="100" w:lineRule="atLeast"/>
        <w:ind w:firstLine="540"/>
        <w:jc w:val="both"/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both"/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both"/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both"/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both"/>
      </w:pPr>
    </w:p>
    <w:p w:rsidR="001C7A38" w:rsidRDefault="001C7A38">
      <w:pPr>
        <w:tabs>
          <w:tab w:val="left" w:pos="720"/>
        </w:tabs>
        <w:spacing w:line="100" w:lineRule="atLeast"/>
        <w:ind w:firstLine="540"/>
        <w:jc w:val="both"/>
      </w:pPr>
    </w:p>
    <w:p w:rsidR="005B632F" w:rsidRPr="00252E4F" w:rsidRDefault="005B632F" w:rsidP="005B632F">
      <w:pPr>
        <w:spacing w:line="100" w:lineRule="atLeast"/>
        <w:rPr>
          <w:b/>
        </w:rPr>
      </w:pPr>
    </w:p>
    <w:p w:rsidR="00B00213" w:rsidRPr="00252E4F" w:rsidRDefault="00B00213" w:rsidP="00B00213">
      <w:pPr>
        <w:spacing w:line="100" w:lineRule="atLeast"/>
        <w:jc w:val="center"/>
        <w:rPr>
          <w:b/>
        </w:rPr>
      </w:pPr>
      <w:r>
        <w:rPr>
          <w:b/>
        </w:rPr>
        <w:t>Старший механик транспортной службы</w:t>
      </w:r>
      <w:r w:rsidRPr="00252E4F">
        <w:rPr>
          <w:b/>
        </w:rPr>
        <w:t xml:space="preserve"> </w:t>
      </w:r>
      <w:r w:rsidRPr="00252E4F">
        <w:rPr>
          <w:b/>
        </w:rPr>
        <w:tab/>
      </w:r>
      <w:r w:rsidRPr="00252E4F">
        <w:rPr>
          <w:b/>
        </w:rPr>
        <w:tab/>
      </w:r>
      <w:r w:rsidRPr="00252E4F">
        <w:rPr>
          <w:b/>
        </w:rPr>
        <w:tab/>
      </w:r>
      <w:r w:rsidRPr="00252E4F">
        <w:rPr>
          <w:b/>
        </w:rPr>
        <w:tab/>
      </w:r>
      <w:r>
        <w:rPr>
          <w:b/>
        </w:rPr>
        <w:t>Бобров В.В.</w:t>
      </w:r>
    </w:p>
    <w:p w:rsidR="001C7A38" w:rsidRPr="005B632F" w:rsidRDefault="001C7A38" w:rsidP="005B632F">
      <w:pPr>
        <w:spacing w:line="100" w:lineRule="atLeast"/>
        <w:jc w:val="center"/>
      </w:pPr>
    </w:p>
    <w:sectPr w:rsidR="001C7A38" w:rsidRPr="005B632F" w:rsidSect="00334E87">
      <w:pgSz w:w="11906" w:h="16838"/>
      <w:pgMar w:top="756" w:right="1134" w:bottom="577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lang w:val="ru-RU"/>
      </w:rPr>
    </w:lvl>
  </w:abstractNum>
  <w:abstractNum w:abstractNumId="5">
    <w:nsid w:val="00000006"/>
    <w:multiLevelType w:val="multilevel"/>
    <w:tmpl w:val="00000006"/>
    <w:name w:val="WW8Num6"/>
    <w:lvl w:ilvl="0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Times New Roman" w:hAnsi="Times New Roman" w:cs="OpenSymbol"/>
        <w:lang w:val="ru-RU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Times New Roman" w:hAnsi="Times New Roman" w:cs="Arial"/>
        <w:lang w:val="ru-RU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5B632F"/>
    <w:rsid w:val="001C7A38"/>
    <w:rsid w:val="00334E87"/>
    <w:rsid w:val="004B7C10"/>
    <w:rsid w:val="005A713A"/>
    <w:rsid w:val="005B632F"/>
    <w:rsid w:val="00602499"/>
    <w:rsid w:val="006811BF"/>
    <w:rsid w:val="00785C8E"/>
    <w:rsid w:val="00B00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E87"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34E87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334E87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334E87"/>
    <w:pPr>
      <w:tabs>
        <w:tab w:val="num" w:pos="0"/>
      </w:tabs>
      <w:ind w:left="720" w:hanging="720"/>
      <w:outlineLvl w:val="2"/>
    </w:pPr>
    <w:rPr>
      <w:b/>
      <w:bCs/>
    </w:rPr>
  </w:style>
  <w:style w:type="paragraph" w:styleId="4">
    <w:name w:val="heading 4"/>
    <w:basedOn w:val="a0"/>
    <w:next w:val="a1"/>
    <w:qFormat/>
    <w:rsid w:val="00334E87"/>
    <w:pPr>
      <w:tabs>
        <w:tab w:val="num" w:pos="0"/>
      </w:tabs>
      <w:ind w:left="864" w:hanging="864"/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334E87"/>
  </w:style>
  <w:style w:type="character" w:customStyle="1" w:styleId="WW8Num1z1">
    <w:name w:val="WW8Num1z1"/>
    <w:rsid w:val="00334E87"/>
  </w:style>
  <w:style w:type="character" w:customStyle="1" w:styleId="WW8Num1z2">
    <w:name w:val="WW8Num1z2"/>
    <w:rsid w:val="00334E87"/>
  </w:style>
  <w:style w:type="character" w:customStyle="1" w:styleId="WW8Num1z3">
    <w:name w:val="WW8Num1z3"/>
    <w:rsid w:val="00334E87"/>
  </w:style>
  <w:style w:type="character" w:customStyle="1" w:styleId="WW8Num1z4">
    <w:name w:val="WW8Num1z4"/>
    <w:rsid w:val="00334E87"/>
  </w:style>
  <w:style w:type="character" w:customStyle="1" w:styleId="WW8Num1z5">
    <w:name w:val="WW8Num1z5"/>
    <w:rsid w:val="00334E87"/>
  </w:style>
  <w:style w:type="character" w:customStyle="1" w:styleId="WW8Num1z6">
    <w:name w:val="WW8Num1z6"/>
    <w:rsid w:val="00334E87"/>
  </w:style>
  <w:style w:type="character" w:customStyle="1" w:styleId="WW8Num1z7">
    <w:name w:val="WW8Num1z7"/>
    <w:rsid w:val="00334E87"/>
  </w:style>
  <w:style w:type="character" w:customStyle="1" w:styleId="WW8Num1z8">
    <w:name w:val="WW8Num1z8"/>
    <w:rsid w:val="00334E87"/>
  </w:style>
  <w:style w:type="character" w:customStyle="1" w:styleId="WW8Num2z0">
    <w:name w:val="WW8Num2z0"/>
    <w:rsid w:val="00334E87"/>
  </w:style>
  <w:style w:type="character" w:customStyle="1" w:styleId="WW8Num2z1">
    <w:name w:val="WW8Num2z1"/>
    <w:rsid w:val="00334E87"/>
  </w:style>
  <w:style w:type="character" w:customStyle="1" w:styleId="WW8Num2z2">
    <w:name w:val="WW8Num2z2"/>
    <w:rsid w:val="00334E87"/>
  </w:style>
  <w:style w:type="character" w:customStyle="1" w:styleId="WW8Num2z3">
    <w:name w:val="WW8Num2z3"/>
    <w:rsid w:val="00334E87"/>
  </w:style>
  <w:style w:type="character" w:customStyle="1" w:styleId="WW8Num2z4">
    <w:name w:val="WW8Num2z4"/>
    <w:rsid w:val="00334E87"/>
  </w:style>
  <w:style w:type="character" w:customStyle="1" w:styleId="WW8Num2z5">
    <w:name w:val="WW8Num2z5"/>
    <w:rsid w:val="00334E87"/>
  </w:style>
  <w:style w:type="character" w:customStyle="1" w:styleId="WW8Num2z6">
    <w:name w:val="WW8Num2z6"/>
    <w:rsid w:val="00334E87"/>
  </w:style>
  <w:style w:type="character" w:customStyle="1" w:styleId="WW8Num2z7">
    <w:name w:val="WW8Num2z7"/>
    <w:rsid w:val="00334E87"/>
  </w:style>
  <w:style w:type="character" w:customStyle="1" w:styleId="WW8Num2z8">
    <w:name w:val="WW8Num2z8"/>
    <w:rsid w:val="00334E87"/>
  </w:style>
  <w:style w:type="character" w:customStyle="1" w:styleId="WW8Num3z0">
    <w:name w:val="WW8Num3z0"/>
    <w:rsid w:val="00334E87"/>
  </w:style>
  <w:style w:type="character" w:customStyle="1" w:styleId="WW8Num3z1">
    <w:name w:val="WW8Num3z1"/>
    <w:rsid w:val="00334E87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334E87"/>
  </w:style>
  <w:style w:type="character" w:customStyle="1" w:styleId="WW8Num4z1">
    <w:name w:val="WW8Num4z1"/>
    <w:rsid w:val="00334E87"/>
  </w:style>
  <w:style w:type="character" w:customStyle="1" w:styleId="WW8Num5z0">
    <w:name w:val="WW8Num5z0"/>
    <w:rsid w:val="00334E87"/>
    <w:rPr>
      <w:rFonts w:ascii="Symbol" w:hAnsi="Symbol" w:cs="OpenSymbol"/>
      <w:lang w:val="ru-RU"/>
    </w:rPr>
  </w:style>
  <w:style w:type="character" w:customStyle="1" w:styleId="WW8Num6z0">
    <w:name w:val="WW8Num6z0"/>
    <w:rsid w:val="00334E87"/>
    <w:rPr>
      <w:rFonts w:ascii="Symbol" w:hAnsi="Symbol" w:cs="OpenSymbol"/>
      <w:lang w:val="ru-RU"/>
    </w:rPr>
  </w:style>
  <w:style w:type="character" w:customStyle="1" w:styleId="WW8Num6z1">
    <w:name w:val="WW8Num6z1"/>
    <w:rsid w:val="00334E87"/>
    <w:rPr>
      <w:rFonts w:ascii="OpenSymbol" w:hAnsi="OpenSymbol" w:cs="OpenSymbol"/>
    </w:rPr>
  </w:style>
  <w:style w:type="character" w:customStyle="1" w:styleId="WW8Num6z2">
    <w:name w:val="WW8Num6z2"/>
    <w:rsid w:val="00334E87"/>
  </w:style>
  <w:style w:type="character" w:customStyle="1" w:styleId="WW8Num6z3">
    <w:name w:val="WW8Num6z3"/>
    <w:rsid w:val="00334E87"/>
  </w:style>
  <w:style w:type="character" w:customStyle="1" w:styleId="WW8Num6z4">
    <w:name w:val="WW8Num6z4"/>
    <w:rsid w:val="00334E87"/>
  </w:style>
  <w:style w:type="character" w:customStyle="1" w:styleId="WW8Num6z5">
    <w:name w:val="WW8Num6z5"/>
    <w:rsid w:val="00334E87"/>
  </w:style>
  <w:style w:type="character" w:customStyle="1" w:styleId="WW8Num6z6">
    <w:name w:val="WW8Num6z6"/>
    <w:rsid w:val="00334E87"/>
  </w:style>
  <w:style w:type="character" w:customStyle="1" w:styleId="WW8Num6z7">
    <w:name w:val="WW8Num6z7"/>
    <w:rsid w:val="00334E87"/>
  </w:style>
  <w:style w:type="character" w:customStyle="1" w:styleId="WW8Num6z8">
    <w:name w:val="WW8Num6z8"/>
    <w:rsid w:val="00334E87"/>
  </w:style>
  <w:style w:type="character" w:customStyle="1" w:styleId="WW8Num7z0">
    <w:name w:val="WW8Num7z0"/>
    <w:rsid w:val="00334E87"/>
    <w:rPr>
      <w:rFonts w:eastAsia="Times New Roman CYR" w:cs="Arial"/>
      <w:lang w:val="ru-RU"/>
    </w:rPr>
  </w:style>
  <w:style w:type="character" w:customStyle="1" w:styleId="WW8Num3z2">
    <w:name w:val="WW8Num3z2"/>
    <w:rsid w:val="00334E87"/>
    <w:rPr>
      <w:b w:val="0"/>
      <w:i w:val="0"/>
    </w:rPr>
  </w:style>
  <w:style w:type="character" w:customStyle="1" w:styleId="WW8Num3z3">
    <w:name w:val="WW8Num3z3"/>
    <w:rsid w:val="00334E87"/>
  </w:style>
  <w:style w:type="character" w:customStyle="1" w:styleId="WW8Num3z4">
    <w:name w:val="WW8Num3z4"/>
    <w:rsid w:val="00334E87"/>
  </w:style>
  <w:style w:type="character" w:customStyle="1" w:styleId="WW8Num3z5">
    <w:name w:val="WW8Num3z5"/>
    <w:rsid w:val="00334E87"/>
  </w:style>
  <w:style w:type="character" w:customStyle="1" w:styleId="WW8Num3z6">
    <w:name w:val="WW8Num3z6"/>
    <w:rsid w:val="00334E87"/>
  </w:style>
  <w:style w:type="character" w:customStyle="1" w:styleId="WW8Num3z7">
    <w:name w:val="WW8Num3z7"/>
    <w:rsid w:val="00334E87"/>
  </w:style>
  <w:style w:type="character" w:customStyle="1" w:styleId="WW8Num3z8">
    <w:name w:val="WW8Num3z8"/>
    <w:rsid w:val="00334E87"/>
  </w:style>
  <w:style w:type="character" w:customStyle="1" w:styleId="WW8Num4z2">
    <w:name w:val="WW8Num4z2"/>
    <w:rsid w:val="00334E87"/>
  </w:style>
  <w:style w:type="character" w:customStyle="1" w:styleId="WW8Num4z3">
    <w:name w:val="WW8Num4z3"/>
    <w:rsid w:val="00334E87"/>
  </w:style>
  <w:style w:type="character" w:customStyle="1" w:styleId="WW8Num4z4">
    <w:name w:val="WW8Num4z4"/>
    <w:rsid w:val="00334E87"/>
  </w:style>
  <w:style w:type="character" w:customStyle="1" w:styleId="WW8Num4z5">
    <w:name w:val="WW8Num4z5"/>
    <w:rsid w:val="00334E87"/>
  </w:style>
  <w:style w:type="character" w:customStyle="1" w:styleId="WW8Num4z6">
    <w:name w:val="WW8Num4z6"/>
    <w:rsid w:val="00334E87"/>
  </w:style>
  <w:style w:type="character" w:customStyle="1" w:styleId="WW8Num4z7">
    <w:name w:val="WW8Num4z7"/>
    <w:rsid w:val="00334E87"/>
  </w:style>
  <w:style w:type="character" w:customStyle="1" w:styleId="WW8Num4z8">
    <w:name w:val="WW8Num4z8"/>
    <w:rsid w:val="00334E87"/>
  </w:style>
  <w:style w:type="character" w:customStyle="1" w:styleId="WW8Num5z1">
    <w:name w:val="WW8Num5z1"/>
    <w:rsid w:val="00334E87"/>
    <w:rPr>
      <w:rFonts w:ascii="OpenSymbol" w:hAnsi="OpenSymbol" w:cs="OpenSymbol"/>
    </w:rPr>
  </w:style>
  <w:style w:type="character" w:customStyle="1" w:styleId="WW8Num7z1">
    <w:name w:val="WW8Num7z1"/>
    <w:rsid w:val="00334E87"/>
  </w:style>
  <w:style w:type="character" w:customStyle="1" w:styleId="WW8Num7z2">
    <w:name w:val="WW8Num7z2"/>
    <w:rsid w:val="00334E87"/>
  </w:style>
  <w:style w:type="character" w:customStyle="1" w:styleId="WW8Num7z3">
    <w:name w:val="WW8Num7z3"/>
    <w:rsid w:val="00334E87"/>
  </w:style>
  <w:style w:type="character" w:customStyle="1" w:styleId="WW8Num7z4">
    <w:name w:val="WW8Num7z4"/>
    <w:rsid w:val="00334E87"/>
  </w:style>
  <w:style w:type="character" w:customStyle="1" w:styleId="WW8Num7z5">
    <w:name w:val="WW8Num7z5"/>
    <w:rsid w:val="00334E87"/>
  </w:style>
  <w:style w:type="character" w:customStyle="1" w:styleId="WW8Num7z6">
    <w:name w:val="WW8Num7z6"/>
    <w:rsid w:val="00334E87"/>
  </w:style>
  <w:style w:type="character" w:customStyle="1" w:styleId="WW8Num7z7">
    <w:name w:val="WW8Num7z7"/>
    <w:rsid w:val="00334E87"/>
  </w:style>
  <w:style w:type="character" w:customStyle="1" w:styleId="WW8Num7z8">
    <w:name w:val="WW8Num7z8"/>
    <w:rsid w:val="00334E87"/>
  </w:style>
  <w:style w:type="character" w:customStyle="1" w:styleId="WW8Num8z0">
    <w:name w:val="WW8Num8z0"/>
    <w:rsid w:val="00334E87"/>
  </w:style>
  <w:style w:type="character" w:customStyle="1" w:styleId="WW8Num8z1">
    <w:name w:val="WW8Num8z1"/>
    <w:rsid w:val="00334E87"/>
  </w:style>
  <w:style w:type="character" w:customStyle="1" w:styleId="WW8Num8z2">
    <w:name w:val="WW8Num8z2"/>
    <w:rsid w:val="00334E87"/>
  </w:style>
  <w:style w:type="character" w:customStyle="1" w:styleId="WW8Num8z3">
    <w:name w:val="WW8Num8z3"/>
    <w:rsid w:val="00334E87"/>
  </w:style>
  <w:style w:type="character" w:customStyle="1" w:styleId="WW8Num8z4">
    <w:name w:val="WW8Num8z4"/>
    <w:rsid w:val="00334E87"/>
  </w:style>
  <w:style w:type="character" w:customStyle="1" w:styleId="WW8Num8z5">
    <w:name w:val="WW8Num8z5"/>
    <w:rsid w:val="00334E87"/>
  </w:style>
  <w:style w:type="character" w:customStyle="1" w:styleId="WW8Num8z6">
    <w:name w:val="WW8Num8z6"/>
    <w:rsid w:val="00334E87"/>
  </w:style>
  <w:style w:type="character" w:customStyle="1" w:styleId="WW8Num8z7">
    <w:name w:val="WW8Num8z7"/>
    <w:rsid w:val="00334E87"/>
  </w:style>
  <w:style w:type="character" w:customStyle="1" w:styleId="WW8Num8z8">
    <w:name w:val="WW8Num8z8"/>
    <w:rsid w:val="00334E87"/>
  </w:style>
  <w:style w:type="character" w:customStyle="1" w:styleId="WW8Num9z0">
    <w:name w:val="WW8Num9z0"/>
    <w:rsid w:val="00334E87"/>
  </w:style>
  <w:style w:type="character" w:customStyle="1" w:styleId="WW8Num9z1">
    <w:name w:val="WW8Num9z1"/>
    <w:rsid w:val="00334E87"/>
  </w:style>
  <w:style w:type="character" w:customStyle="1" w:styleId="WW8Num9z2">
    <w:name w:val="WW8Num9z2"/>
    <w:rsid w:val="00334E87"/>
  </w:style>
  <w:style w:type="character" w:customStyle="1" w:styleId="WW8Num9z3">
    <w:name w:val="WW8Num9z3"/>
    <w:rsid w:val="00334E87"/>
  </w:style>
  <w:style w:type="character" w:customStyle="1" w:styleId="WW8Num9z4">
    <w:name w:val="WW8Num9z4"/>
    <w:rsid w:val="00334E87"/>
  </w:style>
  <w:style w:type="character" w:customStyle="1" w:styleId="WW8Num9z5">
    <w:name w:val="WW8Num9z5"/>
    <w:rsid w:val="00334E87"/>
  </w:style>
  <w:style w:type="character" w:customStyle="1" w:styleId="WW8Num9z6">
    <w:name w:val="WW8Num9z6"/>
    <w:rsid w:val="00334E87"/>
  </w:style>
  <w:style w:type="character" w:customStyle="1" w:styleId="WW8Num9z7">
    <w:name w:val="WW8Num9z7"/>
    <w:rsid w:val="00334E87"/>
  </w:style>
  <w:style w:type="character" w:customStyle="1" w:styleId="WW8Num9z8">
    <w:name w:val="WW8Num9z8"/>
    <w:rsid w:val="00334E87"/>
  </w:style>
  <w:style w:type="character" w:customStyle="1" w:styleId="WW8Num10z0">
    <w:name w:val="WW8Num10z0"/>
    <w:rsid w:val="00334E87"/>
    <w:rPr>
      <w:rFonts w:eastAsia="Times New Roman CYR"/>
      <w:b w:val="0"/>
    </w:rPr>
  </w:style>
  <w:style w:type="character" w:customStyle="1" w:styleId="WW8Num10z1">
    <w:name w:val="WW8Num10z1"/>
    <w:rsid w:val="00334E87"/>
    <w:rPr>
      <w:rFonts w:ascii="OpenSymbol" w:hAnsi="OpenSymbol" w:cs="OpenSymbol"/>
    </w:rPr>
  </w:style>
  <w:style w:type="character" w:customStyle="1" w:styleId="WW8Num11z0">
    <w:name w:val="WW8Num11z0"/>
    <w:rsid w:val="00334E87"/>
    <w:rPr>
      <w:rFonts w:ascii="Symbol" w:hAnsi="Symbol" w:cs="OpenSymbol"/>
    </w:rPr>
  </w:style>
  <w:style w:type="character" w:customStyle="1" w:styleId="WW8Num11z1">
    <w:name w:val="WW8Num11z1"/>
    <w:rsid w:val="00334E87"/>
    <w:rPr>
      <w:rFonts w:ascii="OpenSymbol" w:hAnsi="OpenSymbol" w:cs="OpenSymbol"/>
    </w:rPr>
  </w:style>
  <w:style w:type="character" w:customStyle="1" w:styleId="WW8Num12z0">
    <w:name w:val="WW8Num12z0"/>
    <w:rsid w:val="00334E87"/>
  </w:style>
  <w:style w:type="character" w:customStyle="1" w:styleId="WW8Num12z1">
    <w:name w:val="WW8Num12z1"/>
    <w:rsid w:val="00334E87"/>
  </w:style>
  <w:style w:type="character" w:customStyle="1" w:styleId="WW8Num12z2">
    <w:name w:val="WW8Num12z2"/>
    <w:rsid w:val="00334E87"/>
  </w:style>
  <w:style w:type="character" w:customStyle="1" w:styleId="WW8Num12z3">
    <w:name w:val="WW8Num12z3"/>
    <w:rsid w:val="00334E87"/>
  </w:style>
  <w:style w:type="character" w:customStyle="1" w:styleId="WW8Num12z4">
    <w:name w:val="WW8Num12z4"/>
    <w:rsid w:val="00334E87"/>
  </w:style>
  <w:style w:type="character" w:customStyle="1" w:styleId="WW8Num12z5">
    <w:name w:val="WW8Num12z5"/>
    <w:rsid w:val="00334E87"/>
  </w:style>
  <w:style w:type="character" w:customStyle="1" w:styleId="WW8Num12z6">
    <w:name w:val="WW8Num12z6"/>
    <w:rsid w:val="00334E87"/>
  </w:style>
  <w:style w:type="character" w:customStyle="1" w:styleId="WW8Num12z7">
    <w:name w:val="WW8Num12z7"/>
    <w:rsid w:val="00334E87"/>
  </w:style>
  <w:style w:type="character" w:customStyle="1" w:styleId="WW8Num12z8">
    <w:name w:val="WW8Num12z8"/>
    <w:rsid w:val="00334E87"/>
  </w:style>
  <w:style w:type="character" w:customStyle="1" w:styleId="WW8Num13z0">
    <w:name w:val="WW8Num13z0"/>
    <w:rsid w:val="00334E87"/>
  </w:style>
  <w:style w:type="character" w:customStyle="1" w:styleId="WW8Num13z1">
    <w:name w:val="WW8Num13z1"/>
    <w:rsid w:val="00334E87"/>
  </w:style>
  <w:style w:type="character" w:customStyle="1" w:styleId="WW8Num13z2">
    <w:name w:val="WW8Num13z2"/>
    <w:rsid w:val="00334E87"/>
  </w:style>
  <w:style w:type="character" w:customStyle="1" w:styleId="WW8Num13z3">
    <w:name w:val="WW8Num13z3"/>
    <w:rsid w:val="00334E87"/>
  </w:style>
  <w:style w:type="character" w:customStyle="1" w:styleId="WW8Num13z4">
    <w:name w:val="WW8Num13z4"/>
    <w:rsid w:val="00334E87"/>
  </w:style>
  <w:style w:type="character" w:customStyle="1" w:styleId="WW8Num13z5">
    <w:name w:val="WW8Num13z5"/>
    <w:rsid w:val="00334E87"/>
  </w:style>
  <w:style w:type="character" w:customStyle="1" w:styleId="WW8Num13z6">
    <w:name w:val="WW8Num13z6"/>
    <w:rsid w:val="00334E87"/>
  </w:style>
  <w:style w:type="character" w:customStyle="1" w:styleId="WW8Num13z7">
    <w:name w:val="WW8Num13z7"/>
    <w:rsid w:val="00334E87"/>
  </w:style>
  <w:style w:type="character" w:customStyle="1" w:styleId="WW8Num13z8">
    <w:name w:val="WW8Num13z8"/>
    <w:rsid w:val="00334E87"/>
  </w:style>
  <w:style w:type="character" w:customStyle="1" w:styleId="WW8Num14z0">
    <w:name w:val="WW8Num14z0"/>
    <w:rsid w:val="00334E87"/>
    <w:rPr>
      <w:rFonts w:ascii="Symbol" w:hAnsi="Symbol" w:cs="OpenSymbol"/>
    </w:rPr>
  </w:style>
  <w:style w:type="character" w:customStyle="1" w:styleId="WW8Num14z1">
    <w:name w:val="WW8Num14z1"/>
    <w:rsid w:val="00334E87"/>
    <w:rPr>
      <w:rFonts w:ascii="OpenSymbol" w:hAnsi="OpenSymbol" w:cs="OpenSymbol"/>
    </w:rPr>
  </w:style>
  <w:style w:type="character" w:customStyle="1" w:styleId="WW8Num15z0">
    <w:name w:val="WW8Num15z0"/>
    <w:rsid w:val="00334E87"/>
    <w:rPr>
      <w:rFonts w:ascii="Symbol" w:hAnsi="Symbol" w:cs="Symbol" w:hint="default"/>
      <w:lang w:val="ru-RU"/>
    </w:rPr>
  </w:style>
  <w:style w:type="character" w:customStyle="1" w:styleId="WW8Num15z1">
    <w:name w:val="WW8Num15z1"/>
    <w:rsid w:val="00334E87"/>
    <w:rPr>
      <w:rFonts w:ascii="Courier New" w:hAnsi="Courier New" w:cs="Courier New" w:hint="default"/>
    </w:rPr>
  </w:style>
  <w:style w:type="character" w:customStyle="1" w:styleId="WW8Num15z2">
    <w:name w:val="WW8Num15z2"/>
    <w:rsid w:val="00334E87"/>
    <w:rPr>
      <w:rFonts w:ascii="Wingdings" w:hAnsi="Wingdings" w:cs="Wingdings" w:hint="default"/>
    </w:rPr>
  </w:style>
  <w:style w:type="character" w:customStyle="1" w:styleId="WW8Num16z0">
    <w:name w:val="WW8Num16z0"/>
    <w:rsid w:val="00334E87"/>
    <w:rPr>
      <w:rFonts w:ascii="Symbol" w:hAnsi="Symbol" w:cs="Symbol" w:hint="default"/>
    </w:rPr>
  </w:style>
  <w:style w:type="character" w:customStyle="1" w:styleId="WW8Num16z1">
    <w:name w:val="WW8Num16z1"/>
    <w:rsid w:val="00334E87"/>
    <w:rPr>
      <w:rFonts w:ascii="Courier New" w:hAnsi="Courier New" w:cs="Courier New" w:hint="default"/>
    </w:rPr>
  </w:style>
  <w:style w:type="character" w:customStyle="1" w:styleId="WW8Num16z2">
    <w:name w:val="WW8Num16z2"/>
    <w:rsid w:val="00334E87"/>
    <w:rPr>
      <w:rFonts w:ascii="Wingdings" w:hAnsi="Wingdings" w:cs="Wingdings" w:hint="default"/>
    </w:rPr>
  </w:style>
  <w:style w:type="character" w:customStyle="1" w:styleId="WW8Num17z0">
    <w:name w:val="WW8Num17z0"/>
    <w:rsid w:val="00334E87"/>
    <w:rPr>
      <w:rFonts w:ascii="Times New Roman" w:eastAsia="Times New Roman CYR" w:hAnsi="Times New Roman" w:cs="Times New Roman" w:hint="default"/>
    </w:rPr>
  </w:style>
  <w:style w:type="character" w:customStyle="1" w:styleId="WW8Num17z1">
    <w:name w:val="WW8Num17z1"/>
    <w:rsid w:val="00334E87"/>
  </w:style>
  <w:style w:type="character" w:customStyle="1" w:styleId="WW8Num17z2">
    <w:name w:val="WW8Num17z2"/>
    <w:rsid w:val="00334E87"/>
  </w:style>
  <w:style w:type="character" w:customStyle="1" w:styleId="WW8Num17z3">
    <w:name w:val="WW8Num17z3"/>
    <w:rsid w:val="00334E87"/>
  </w:style>
  <w:style w:type="character" w:customStyle="1" w:styleId="WW8Num17z4">
    <w:name w:val="WW8Num17z4"/>
    <w:rsid w:val="00334E87"/>
  </w:style>
  <w:style w:type="character" w:customStyle="1" w:styleId="WW8Num17z5">
    <w:name w:val="WW8Num17z5"/>
    <w:rsid w:val="00334E87"/>
  </w:style>
  <w:style w:type="character" w:customStyle="1" w:styleId="WW8Num17z6">
    <w:name w:val="WW8Num17z6"/>
    <w:rsid w:val="00334E87"/>
  </w:style>
  <w:style w:type="character" w:customStyle="1" w:styleId="WW8Num17z7">
    <w:name w:val="WW8Num17z7"/>
    <w:rsid w:val="00334E87"/>
  </w:style>
  <w:style w:type="character" w:customStyle="1" w:styleId="WW8Num17z8">
    <w:name w:val="WW8Num17z8"/>
    <w:rsid w:val="00334E87"/>
  </w:style>
  <w:style w:type="character" w:customStyle="1" w:styleId="WW8Num18z0">
    <w:name w:val="WW8Num18z0"/>
    <w:rsid w:val="00334E87"/>
    <w:rPr>
      <w:rFonts w:ascii="Times New Roman" w:eastAsia="Times New Roman CYR" w:hAnsi="Times New Roman" w:cs="Times New Roman" w:hint="default"/>
    </w:rPr>
  </w:style>
  <w:style w:type="character" w:customStyle="1" w:styleId="WW8Num18z1">
    <w:name w:val="WW8Num18z1"/>
    <w:rsid w:val="00334E87"/>
  </w:style>
  <w:style w:type="character" w:customStyle="1" w:styleId="WW8Num18z2">
    <w:name w:val="WW8Num18z2"/>
    <w:rsid w:val="00334E87"/>
  </w:style>
  <w:style w:type="character" w:customStyle="1" w:styleId="WW8Num18z3">
    <w:name w:val="WW8Num18z3"/>
    <w:rsid w:val="00334E87"/>
  </w:style>
  <w:style w:type="character" w:customStyle="1" w:styleId="WW8Num18z4">
    <w:name w:val="WW8Num18z4"/>
    <w:rsid w:val="00334E87"/>
  </w:style>
  <w:style w:type="character" w:customStyle="1" w:styleId="WW8Num18z5">
    <w:name w:val="WW8Num18z5"/>
    <w:rsid w:val="00334E87"/>
  </w:style>
  <w:style w:type="character" w:customStyle="1" w:styleId="WW8Num18z6">
    <w:name w:val="WW8Num18z6"/>
    <w:rsid w:val="00334E87"/>
  </w:style>
  <w:style w:type="character" w:customStyle="1" w:styleId="WW8Num18z7">
    <w:name w:val="WW8Num18z7"/>
    <w:rsid w:val="00334E87"/>
  </w:style>
  <w:style w:type="character" w:customStyle="1" w:styleId="WW8Num18z8">
    <w:name w:val="WW8Num18z8"/>
    <w:rsid w:val="00334E87"/>
  </w:style>
  <w:style w:type="character" w:customStyle="1" w:styleId="10">
    <w:name w:val="Основной шрифт абзаца1"/>
    <w:rsid w:val="00334E87"/>
  </w:style>
  <w:style w:type="character" w:customStyle="1" w:styleId="a5">
    <w:name w:val="Символ нумерации"/>
    <w:rsid w:val="00334E87"/>
  </w:style>
  <w:style w:type="character" w:customStyle="1" w:styleId="a6">
    <w:name w:val="Маркеры списка"/>
    <w:rsid w:val="00334E87"/>
    <w:rPr>
      <w:rFonts w:ascii="OpenSymbol" w:eastAsia="OpenSymbol" w:hAnsi="OpenSymbol" w:cs="OpenSymbol"/>
    </w:rPr>
  </w:style>
  <w:style w:type="paragraph" w:customStyle="1" w:styleId="a0">
    <w:name w:val="Заголовок"/>
    <w:basedOn w:val="a"/>
    <w:next w:val="a1"/>
    <w:rsid w:val="00334E8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1">
    <w:name w:val="Body Text"/>
    <w:basedOn w:val="a"/>
    <w:rsid w:val="00334E87"/>
    <w:pPr>
      <w:spacing w:after="120"/>
    </w:pPr>
  </w:style>
  <w:style w:type="paragraph" w:styleId="a7">
    <w:name w:val="List"/>
    <w:basedOn w:val="a1"/>
    <w:rsid w:val="00334E87"/>
    <w:rPr>
      <w:rFonts w:cs="Tahoma"/>
    </w:rPr>
  </w:style>
  <w:style w:type="paragraph" w:customStyle="1" w:styleId="20">
    <w:name w:val="Название2"/>
    <w:basedOn w:val="a"/>
    <w:rsid w:val="00334E87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334E87"/>
    <w:pPr>
      <w:suppressLineNumbers/>
    </w:pPr>
    <w:rPr>
      <w:rFonts w:cs="Mangal"/>
    </w:rPr>
  </w:style>
  <w:style w:type="paragraph" w:styleId="a8">
    <w:name w:val="Title"/>
    <w:basedOn w:val="a0"/>
    <w:next w:val="a9"/>
    <w:qFormat/>
    <w:rsid w:val="00334E87"/>
  </w:style>
  <w:style w:type="paragraph" w:styleId="a9">
    <w:name w:val="Subtitle"/>
    <w:basedOn w:val="a0"/>
    <w:next w:val="a1"/>
    <w:qFormat/>
    <w:rsid w:val="00334E87"/>
    <w:pPr>
      <w:jc w:val="center"/>
    </w:pPr>
    <w:rPr>
      <w:i/>
      <w:iCs/>
    </w:rPr>
  </w:style>
  <w:style w:type="paragraph" w:customStyle="1" w:styleId="11">
    <w:name w:val="Название1"/>
    <w:basedOn w:val="a"/>
    <w:rsid w:val="00334E87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334E87"/>
    <w:pPr>
      <w:suppressLineNumbers/>
    </w:pPr>
    <w:rPr>
      <w:rFonts w:cs="Tahoma"/>
    </w:rPr>
  </w:style>
  <w:style w:type="paragraph" w:customStyle="1" w:styleId="aa">
    <w:name w:val="Знак Знак Знак Знак Знак Знак Знак"/>
    <w:basedOn w:val="a"/>
    <w:rsid w:val="00334E8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b">
    <w:name w:val="Пункт"/>
    <w:basedOn w:val="a"/>
    <w:rsid w:val="00334E87"/>
    <w:pPr>
      <w:tabs>
        <w:tab w:val="num" w:pos="1134"/>
      </w:tabs>
      <w:ind w:left="1134" w:hanging="1134"/>
    </w:pPr>
  </w:style>
  <w:style w:type="paragraph" w:customStyle="1" w:styleId="ac">
    <w:name w:val="Содержимое таблицы"/>
    <w:basedOn w:val="a"/>
    <w:rsid w:val="00334E87"/>
    <w:pPr>
      <w:suppressLineNumbers/>
    </w:pPr>
  </w:style>
  <w:style w:type="paragraph" w:customStyle="1" w:styleId="ad">
    <w:name w:val="Заголовок таблицы"/>
    <w:basedOn w:val="ac"/>
    <w:rsid w:val="00334E87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rsid w:val="00334E87"/>
    <w:pPr>
      <w:ind w:left="567" w:hanging="567"/>
      <w:jc w:val="both"/>
    </w:pPr>
    <w:rPr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soldatov_vn</dc:creator>
  <cp:lastModifiedBy>soldatov_vn</cp:lastModifiedBy>
  <cp:revision>3</cp:revision>
  <cp:lastPrinted>1601-01-01T00:00:00Z</cp:lastPrinted>
  <dcterms:created xsi:type="dcterms:W3CDTF">2019-10-04T10:30:00Z</dcterms:created>
  <dcterms:modified xsi:type="dcterms:W3CDTF">2019-11-05T11:54:00Z</dcterms:modified>
</cp:coreProperties>
</file>